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DE130D" w:rsidP="00F758D1">
      <w:pPr>
        <w:pStyle w:val="Titolo1"/>
        <w:spacing w:before="120"/>
        <w:jc w:val="center"/>
        <w:rPr>
          <w:i/>
          <w:sz w:val="20"/>
          <w:szCs w:val="20"/>
        </w:rPr>
      </w:pPr>
      <w:r>
        <w:rPr>
          <w:i/>
        </w:rPr>
        <w:t>Allegato 3</w:t>
      </w:r>
      <w:r w:rsidR="00B97437" w:rsidRPr="00B97437">
        <w:rPr>
          <w:i/>
        </w:rPr>
        <w:t xml:space="preserve">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ED203E" w:rsidRDefault="00A23B3E" w:rsidP="00ED203E">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A23B3E" w:rsidRPr="003A443E" w:rsidRDefault="00A23B3E" w:rsidP="00ED203E">
      <w:pPr>
        <w:pStyle w:val="SectionTitle"/>
        <w:spacing w:before="0"/>
        <w:rPr>
          <w:rFonts w:ascii="Arial" w:hAnsi="Arial" w:cs="Arial"/>
          <w:b w:val="0"/>
          <w:color w:val="000000"/>
          <w:sz w:val="14"/>
          <w:szCs w:val="14"/>
        </w:rPr>
      </w:pPr>
      <w:r w:rsidRPr="003A443E">
        <w:rPr>
          <w:rFonts w:ascii="Arial" w:hAnsi="Arial" w:cs="Arial"/>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Tr="00EA323D">
        <w:trPr>
          <w:trHeight w:val="66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rsidTr="00EA323D">
        <w:trPr>
          <w:trHeight w:val="247"/>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2274" w:rsidRPr="00153A60" w:rsidRDefault="00A811DA" w:rsidP="00E05A14">
            <w:pPr>
              <w:jc w:val="both"/>
              <w:rPr>
                <w:rFonts w:ascii="Arial" w:hAnsi="Arial" w:cs="Arial"/>
                <w:color w:val="000000"/>
                <w:sz w:val="14"/>
                <w:szCs w:val="14"/>
              </w:rPr>
            </w:pPr>
            <w:r w:rsidRPr="00A811DA">
              <w:rPr>
                <w:rFonts w:ascii="Arial" w:hAnsi="Arial" w:cs="Arial"/>
                <w:color w:val="000000"/>
                <w:sz w:val="14"/>
                <w:szCs w:val="14"/>
              </w:rPr>
              <w:t>GARA   EUR</w:t>
            </w:r>
            <w:r w:rsidR="00DE2274">
              <w:rPr>
                <w:rFonts w:ascii="Arial" w:hAnsi="Arial" w:cs="Arial"/>
                <w:color w:val="000000"/>
                <w:sz w:val="14"/>
                <w:szCs w:val="14"/>
              </w:rPr>
              <w:t xml:space="preserve">OPEA   A   PROCEDURA   APERTA </w:t>
            </w:r>
            <w:r w:rsidR="00DE2274" w:rsidRPr="00DE2274">
              <w:rPr>
                <w:rFonts w:ascii="Arial" w:hAnsi="Arial" w:cs="Arial"/>
                <w:color w:val="000000"/>
                <w:sz w:val="14"/>
                <w:szCs w:val="14"/>
              </w:rPr>
              <w:t>PER L’AFFIDAMENTO, CON FORMULA DEL CONTO DEPOSITO, DELLA FORNITURA DI DISPOSITIVI MEDICI ED ATTREZZATURE PER PROCEDURE DI EMODINAMICA, ELETTROFISIOLOGIA E CHIRURGIA VASCOLARE</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DD2635" w:rsidP="0067404D">
            <w:r w:rsidRPr="0067404D">
              <w:rPr>
                <w:rFonts w:ascii="Arial" w:hAnsi="Arial" w:cs="Arial"/>
                <w:color w:val="000000"/>
                <w:sz w:val="14"/>
                <w:szCs w:val="14"/>
              </w:rPr>
              <w:t xml:space="preserve">GARA </w:t>
            </w:r>
            <w:r w:rsidR="0067404D" w:rsidRPr="0067404D">
              <w:rPr>
                <w:rFonts w:ascii="Arial" w:hAnsi="Arial" w:cs="Arial"/>
                <w:color w:val="000000"/>
                <w:sz w:val="14"/>
                <w:szCs w:val="14"/>
              </w:rPr>
              <w:t>2023-110</w:t>
            </w:r>
            <w:r w:rsidRPr="0067404D">
              <w:rPr>
                <w:rFonts w:ascii="Arial" w:hAnsi="Arial" w:cs="Arial"/>
                <w:color w:val="000000"/>
                <w:sz w:val="14"/>
                <w:szCs w:val="14"/>
              </w:rPr>
              <w:t>-BAS</w:t>
            </w:r>
            <w:r>
              <w:rPr>
                <w:rFonts w:ascii="Arial" w:hAnsi="Arial" w:cs="Arial"/>
                <w:color w:val="000000"/>
                <w:sz w:val="14"/>
                <w:szCs w:val="14"/>
              </w:rPr>
              <w:t xml:space="preserve">  </w:t>
            </w:r>
          </w:p>
        </w:tc>
      </w:tr>
      <w:tr w:rsidR="00A23B3E" w:rsidTr="00EA323D">
        <w:trPr>
          <w:trHeight w:val="7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4CAE" w:rsidRPr="008A43B8" w:rsidRDefault="003A6300" w:rsidP="000E0B88">
            <w:pPr>
              <w:rPr>
                <w:rFonts w:ascii="Arial" w:hAnsi="Arial" w:cs="Arial"/>
                <w:color w:val="000000"/>
                <w:sz w:val="14"/>
                <w:szCs w:val="14"/>
              </w:rPr>
            </w:pPr>
            <w:bookmarkStart w:id="0" w:name="_GoBack"/>
            <w:bookmarkEnd w:id="0"/>
            <w:r w:rsidRPr="003A6300">
              <w:rPr>
                <w:rFonts w:ascii="Arial" w:hAnsi="Arial" w:cs="Arial"/>
                <w:color w:val="000000"/>
                <w:sz w:val="14"/>
                <w:szCs w:val="14"/>
              </w:rPr>
              <w:t>98468505AD</w:t>
            </w:r>
          </w:p>
          <w:p w:rsidR="001F4CAE" w:rsidRDefault="001F4CAE" w:rsidP="000E0B88">
            <w:pPr>
              <w:rPr>
                <w:rFonts w:ascii="Arial" w:hAnsi="Arial" w:cs="Arial"/>
                <w:sz w:val="14"/>
                <w:szCs w:val="14"/>
              </w:rPr>
            </w:pPr>
          </w:p>
          <w:p w:rsidR="00A23B3E" w:rsidRPr="002E5D73" w:rsidRDefault="001F4CAE" w:rsidP="000E0B88">
            <w:pPr>
              <w:rPr>
                <w:color w:val="000000"/>
              </w:rPr>
            </w:pPr>
            <w:r w:rsidRPr="002E5D73">
              <w:rPr>
                <w:rFonts w:ascii="Arial" w:hAnsi="Arial" w:cs="Arial"/>
                <w:color w:val="000000"/>
                <w:sz w:val="14"/>
                <w:szCs w:val="14"/>
              </w:rPr>
              <w:t xml:space="preserve"> </w:t>
            </w:r>
            <w:r w:rsidR="00A23B3E"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274" w:rsidRDefault="00DE2274">
      <w:pPr>
        <w:spacing w:before="0" w:after="0"/>
      </w:pPr>
      <w:r>
        <w:separator/>
      </w:r>
    </w:p>
  </w:endnote>
  <w:endnote w:type="continuationSeparator" w:id="0">
    <w:p w:rsidR="00DE2274" w:rsidRDefault="00DE227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274" w:rsidRPr="00D509A5" w:rsidRDefault="00DE2274"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3A6300">
      <w:rPr>
        <w:rFonts w:ascii="Calibri" w:hAnsi="Calibri"/>
        <w:noProof/>
        <w:sz w:val="20"/>
        <w:szCs w:val="20"/>
      </w:rPr>
      <w:t>1</w:t>
    </w:r>
    <w:r w:rsidRPr="00D509A5">
      <w:rPr>
        <w:rFonts w:ascii="Calibri" w:hAnsi="Calibri"/>
        <w:sz w:val="20"/>
        <w:szCs w:val="20"/>
      </w:rPr>
      <w:fldChar w:fldCharType="end"/>
    </w:r>
  </w:p>
  <w:p w:rsidR="00DE2274" w:rsidRDefault="00DE22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274" w:rsidRDefault="00DE2274">
      <w:pPr>
        <w:spacing w:before="0" w:after="0"/>
      </w:pPr>
      <w:r>
        <w:separator/>
      </w:r>
    </w:p>
  </w:footnote>
  <w:footnote w:type="continuationSeparator" w:id="0">
    <w:p w:rsidR="00DE2274" w:rsidRDefault="00DE2274">
      <w:pPr>
        <w:spacing w:before="0" w:after="0"/>
      </w:pPr>
      <w:r>
        <w:continuationSeparator/>
      </w:r>
    </w:p>
  </w:footnote>
  <w:footnote w:id="1">
    <w:p w:rsidR="00DE2274" w:rsidRPr="001F35A9" w:rsidRDefault="00DE227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DE2274" w:rsidRPr="001F35A9" w:rsidRDefault="00DE227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DE2274" w:rsidRPr="001F35A9" w:rsidRDefault="00DE227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DE2274" w:rsidRPr="001F35A9" w:rsidRDefault="00DE227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DE2274" w:rsidRPr="001F35A9" w:rsidRDefault="00DE227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DE2274" w:rsidRPr="001F35A9" w:rsidRDefault="00DE227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DE2274" w:rsidRPr="001F35A9" w:rsidRDefault="00DE227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DE2274" w:rsidRPr="001F35A9" w:rsidRDefault="00DE227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DE2274" w:rsidRPr="001F35A9" w:rsidRDefault="00DE227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DE2274" w:rsidRPr="001F35A9" w:rsidRDefault="00DE227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DE2274" w:rsidRPr="001F35A9" w:rsidRDefault="00DE227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DE2274" w:rsidRPr="001F35A9" w:rsidRDefault="00DE227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DE2274" w:rsidRPr="001F35A9" w:rsidRDefault="00DE227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DE2274" w:rsidRPr="001F35A9" w:rsidRDefault="00DE227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DE2274" w:rsidRPr="003E60D1" w:rsidRDefault="00DE227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DE2274" w:rsidRPr="003E60D1" w:rsidRDefault="00DE227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DE2274" w:rsidRPr="003E60D1" w:rsidRDefault="00DE227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DE2274" w:rsidRPr="003E60D1" w:rsidRDefault="00DE227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DE2274" w:rsidRPr="003E60D1" w:rsidRDefault="00DE227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DE2274" w:rsidRPr="003E60D1" w:rsidRDefault="00DE227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DE2274" w:rsidRPr="003E60D1" w:rsidRDefault="00DE227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DE2274" w:rsidRPr="003E60D1" w:rsidRDefault="00DE227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DE2274" w:rsidRPr="003E60D1" w:rsidRDefault="00DE227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DE2274" w:rsidRPr="003E60D1" w:rsidRDefault="00DE227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DE2274" w:rsidRPr="003E60D1" w:rsidRDefault="00DE227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DE2274" w:rsidRPr="003E60D1" w:rsidRDefault="00DE227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DE2274" w:rsidRPr="003E60D1" w:rsidRDefault="00DE227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DE2274" w:rsidRPr="003E60D1" w:rsidRDefault="00DE227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DE2274" w:rsidRPr="00BF74E1" w:rsidRDefault="00DE227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DE2274" w:rsidRPr="00F351F0" w:rsidRDefault="00DE227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DE2274" w:rsidRPr="003E60D1" w:rsidRDefault="00DE227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DE2274" w:rsidRPr="003E60D1" w:rsidRDefault="00DE227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DE2274" w:rsidRPr="003E60D1" w:rsidRDefault="00DE227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DE2274" w:rsidRPr="003E60D1" w:rsidRDefault="00DE227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DE2274" w:rsidRPr="003E60D1" w:rsidRDefault="00DE227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DE2274" w:rsidRPr="003E60D1" w:rsidRDefault="00DE227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DE2274" w:rsidRPr="003E60D1" w:rsidRDefault="00DE227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DE2274" w:rsidRPr="003E60D1" w:rsidRDefault="00DE227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DE2274" w:rsidRPr="003E60D1" w:rsidRDefault="00DE227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DE2274" w:rsidRPr="003E60D1" w:rsidRDefault="00DE227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DE2274" w:rsidRPr="003E60D1" w:rsidRDefault="00DE227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DE2274" w:rsidRPr="003E60D1" w:rsidRDefault="00DE227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DE2274" w:rsidRPr="003E60D1" w:rsidRDefault="00DE227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DE2274" w:rsidRPr="003E60D1" w:rsidRDefault="00DE227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DE2274" w:rsidRPr="003E60D1" w:rsidRDefault="00DE227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342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0B88"/>
    <w:rsid w:val="000E5FBC"/>
    <w:rsid w:val="000E62C1"/>
    <w:rsid w:val="00101812"/>
    <w:rsid w:val="00106DA2"/>
    <w:rsid w:val="00121BF6"/>
    <w:rsid w:val="00153A60"/>
    <w:rsid w:val="001719DD"/>
    <w:rsid w:val="001752F0"/>
    <w:rsid w:val="001D3A2B"/>
    <w:rsid w:val="001D56C2"/>
    <w:rsid w:val="001F35A9"/>
    <w:rsid w:val="001F4CAE"/>
    <w:rsid w:val="00240256"/>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A6300"/>
    <w:rsid w:val="003B3636"/>
    <w:rsid w:val="003D5F5A"/>
    <w:rsid w:val="003E4739"/>
    <w:rsid w:val="003E60D1"/>
    <w:rsid w:val="003E7810"/>
    <w:rsid w:val="004234D1"/>
    <w:rsid w:val="00437E7C"/>
    <w:rsid w:val="00486811"/>
    <w:rsid w:val="00516CEA"/>
    <w:rsid w:val="00530276"/>
    <w:rsid w:val="005309A4"/>
    <w:rsid w:val="00562F3C"/>
    <w:rsid w:val="0057206A"/>
    <w:rsid w:val="00575AEE"/>
    <w:rsid w:val="0058406C"/>
    <w:rsid w:val="005B3B08"/>
    <w:rsid w:val="005C49E6"/>
    <w:rsid w:val="005E2955"/>
    <w:rsid w:val="006130E4"/>
    <w:rsid w:val="00614820"/>
    <w:rsid w:val="00625142"/>
    <w:rsid w:val="00635C8F"/>
    <w:rsid w:val="0064014A"/>
    <w:rsid w:val="006526F7"/>
    <w:rsid w:val="0067404D"/>
    <w:rsid w:val="00676172"/>
    <w:rsid w:val="006879D2"/>
    <w:rsid w:val="006A5E21"/>
    <w:rsid w:val="006B430C"/>
    <w:rsid w:val="006B4D39"/>
    <w:rsid w:val="006E1B15"/>
    <w:rsid w:val="006F3D34"/>
    <w:rsid w:val="007222A2"/>
    <w:rsid w:val="00730315"/>
    <w:rsid w:val="00735D86"/>
    <w:rsid w:val="00766402"/>
    <w:rsid w:val="007B50B2"/>
    <w:rsid w:val="007D05C3"/>
    <w:rsid w:val="007D208B"/>
    <w:rsid w:val="007F37C6"/>
    <w:rsid w:val="008058C3"/>
    <w:rsid w:val="008154AA"/>
    <w:rsid w:val="008848D2"/>
    <w:rsid w:val="0089654F"/>
    <w:rsid w:val="008A43B8"/>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811DA"/>
    <w:rsid w:val="00AA2252"/>
    <w:rsid w:val="00AA5F93"/>
    <w:rsid w:val="00AB0AD0"/>
    <w:rsid w:val="00AD6E09"/>
    <w:rsid w:val="00AD7C8F"/>
    <w:rsid w:val="00AE5CFF"/>
    <w:rsid w:val="00B06E77"/>
    <w:rsid w:val="00B257C1"/>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D2635"/>
    <w:rsid w:val="00DE130D"/>
    <w:rsid w:val="00DE2274"/>
    <w:rsid w:val="00DE4996"/>
    <w:rsid w:val="00E0264E"/>
    <w:rsid w:val="00E05A14"/>
    <w:rsid w:val="00E4783E"/>
    <w:rsid w:val="00E7111E"/>
    <w:rsid w:val="00E775C2"/>
    <w:rsid w:val="00EA323D"/>
    <w:rsid w:val="00EA6A61"/>
    <w:rsid w:val="00EB216B"/>
    <w:rsid w:val="00EB45DC"/>
    <w:rsid w:val="00EC090A"/>
    <w:rsid w:val="00ED016A"/>
    <w:rsid w:val="00ED203E"/>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oNotEmbedSmartTags/>
  <w:decimalSymbol w:val=","/>
  <w:listSeparator w:val=";"/>
  <w14:docId w14:val="71CB041C"/>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80389-A9A9-4BDC-AD45-C298B7A1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16</Pages>
  <Words>6385</Words>
  <Characters>36398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42698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Elisabetta Berno</cp:lastModifiedBy>
  <cp:revision>52</cp:revision>
  <cp:lastPrinted>2023-03-10T11:45:00Z</cp:lastPrinted>
  <dcterms:created xsi:type="dcterms:W3CDTF">2018-12-24T12:03:00Z</dcterms:created>
  <dcterms:modified xsi:type="dcterms:W3CDTF">2023-05-25T11:43:00Z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